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EECB0" w14:textId="77777777" w:rsidR="005C7C4A" w:rsidRPr="00AB73C4" w:rsidRDefault="005C7C4A" w:rsidP="005C7C4A">
      <w:pPr>
        <w:spacing w:after="0" w:line="240" w:lineRule="auto"/>
        <w:rPr>
          <w:rFonts w:ascii="GHEA Grapalat" w:eastAsia="Calibri" w:hAnsi="GHEA Grapalat"/>
          <w:iCs/>
        </w:rPr>
      </w:pPr>
      <w:r w:rsidRPr="00AB73C4">
        <w:rPr>
          <w:rFonts w:ascii="GHEA Grapalat" w:eastAsia="Calibri" w:hAnsi="GHEA Grapalat"/>
          <w:i/>
          <w:sz w:val="16"/>
        </w:rPr>
        <w:t xml:space="preserve">                                                                                            </w:t>
      </w:r>
    </w:p>
    <w:p w14:paraId="114AE5E5" w14:textId="28476155" w:rsidR="005C7C4A" w:rsidRPr="00AB73C4" w:rsidRDefault="005C7C4A" w:rsidP="005C7C4A">
      <w:pPr>
        <w:spacing w:after="0" w:line="240" w:lineRule="auto"/>
        <w:jc w:val="center"/>
        <w:rPr>
          <w:rFonts w:ascii="GHEA Grapalat" w:eastAsia="Calibri" w:hAnsi="GHEA Grapalat"/>
          <w:iCs/>
        </w:rPr>
      </w:pPr>
      <w:r w:rsidRPr="00AB73C4">
        <w:rPr>
          <w:rFonts w:ascii="GHEA Grapalat" w:eastAsia="Calibri" w:hAnsi="GHEA Grapalat"/>
          <w:iCs/>
        </w:rPr>
        <w:t>ANNOUNCEMENT*</w:t>
      </w:r>
    </w:p>
    <w:p w14:paraId="60C10E05" w14:textId="7CE6252B" w:rsidR="00D27FD8" w:rsidRPr="00AB73C4" w:rsidRDefault="004779A1" w:rsidP="005C7C4A">
      <w:pPr>
        <w:spacing w:after="0" w:line="240" w:lineRule="auto"/>
        <w:jc w:val="center"/>
        <w:rPr>
          <w:rFonts w:ascii="GHEA Grapalat" w:eastAsia="Calibri" w:hAnsi="GHEA Grapalat"/>
          <w:iCs/>
        </w:rPr>
      </w:pPr>
      <w:r w:rsidRPr="00AB73C4">
        <w:rPr>
          <w:rFonts w:ascii="GHEA Grapalat" w:eastAsia="Calibri" w:hAnsi="GHEA Grapalat"/>
        </w:rPr>
        <w:t>On Request for Quotation</w:t>
      </w:r>
    </w:p>
    <w:p w14:paraId="49392EF5" w14:textId="77777777" w:rsidR="00347B81" w:rsidRPr="00AB73C4" w:rsidRDefault="00347B81" w:rsidP="00AD5953">
      <w:pPr>
        <w:spacing w:after="0"/>
        <w:ind w:left="283"/>
        <w:jc w:val="center"/>
        <w:rPr>
          <w:rFonts w:ascii="GHEA Grapalat" w:hAnsi="GHEA Grapalat"/>
          <w:lang w:eastAsia="en-GB" w:bidi="en-GB"/>
        </w:rPr>
      </w:pPr>
    </w:p>
    <w:p w14:paraId="659EFBBC" w14:textId="0F238AFE" w:rsidR="00AD5953" w:rsidRPr="00AB73C4" w:rsidRDefault="005C7C4A" w:rsidP="00AD5953">
      <w:pPr>
        <w:spacing w:after="0"/>
        <w:ind w:left="283"/>
        <w:jc w:val="center"/>
        <w:rPr>
          <w:rFonts w:ascii="GHEA Grapalat" w:eastAsia="GHEA Grapalat" w:hAnsi="GHEA Grapalat" w:cs="GHEA Grapalat"/>
          <w:sz w:val="18"/>
          <w:szCs w:val="18"/>
        </w:rPr>
      </w:pPr>
      <w:r w:rsidRPr="00AB73C4">
        <w:rPr>
          <w:rFonts w:ascii="GHEA Grapalat" w:hAnsi="GHEA Grapalat"/>
          <w:lang w:val="en-GB" w:eastAsia="en-GB" w:bidi="en-GB"/>
        </w:rPr>
        <w:t>This content of the statement is approved by the evaluation committee's</w:t>
      </w:r>
      <w:r w:rsidRPr="00AB73C4">
        <w:rPr>
          <w:rFonts w:ascii="GHEA Grapalat" w:eastAsia="GHEA Grapalat" w:hAnsi="GHEA Grapalat" w:cs="GHEA Grapalat"/>
          <w:sz w:val="18"/>
          <w:szCs w:val="18"/>
          <w:lang w:val="en-GB"/>
        </w:rPr>
        <w:t xml:space="preserve"> </w:t>
      </w:r>
      <w:r w:rsidR="00D20932" w:rsidRPr="00AB73C4">
        <w:rPr>
          <w:rFonts w:ascii="GHEA Grapalat" w:eastAsia="Calibri" w:hAnsi="GHEA Grapalat"/>
          <w:sz w:val="20"/>
          <w:szCs w:val="20"/>
        </w:rPr>
        <w:t xml:space="preserve">Protocol N1 of </w:t>
      </w:r>
      <w:r w:rsidR="00314F36">
        <w:rPr>
          <w:rFonts w:ascii="GHEA Grapalat" w:eastAsia="Calibri" w:hAnsi="GHEA Grapalat"/>
          <w:sz w:val="20"/>
          <w:szCs w:val="20"/>
        </w:rPr>
        <w:t>16</w:t>
      </w:r>
      <w:r w:rsidR="008035F7">
        <w:rPr>
          <w:rFonts w:ascii="GHEA Grapalat" w:eastAsia="GHEA Grapalat" w:hAnsi="GHEA Grapalat" w:cs="GHEA Grapalat"/>
          <w:bCs/>
          <w:sz w:val="20"/>
          <w:szCs w:val="20"/>
        </w:rPr>
        <w:t>.0</w:t>
      </w:r>
      <w:r w:rsidR="00314F36">
        <w:rPr>
          <w:rFonts w:ascii="GHEA Grapalat" w:eastAsia="GHEA Grapalat" w:hAnsi="GHEA Grapalat" w:cs="GHEA Grapalat"/>
          <w:bCs/>
          <w:sz w:val="20"/>
          <w:szCs w:val="20"/>
        </w:rPr>
        <w:t>1</w:t>
      </w:r>
      <w:r w:rsidR="008035F7">
        <w:rPr>
          <w:rFonts w:ascii="GHEA Grapalat" w:eastAsia="GHEA Grapalat" w:hAnsi="GHEA Grapalat" w:cs="GHEA Grapalat"/>
          <w:bCs/>
          <w:sz w:val="20"/>
          <w:szCs w:val="20"/>
        </w:rPr>
        <w:t>.202</w:t>
      </w:r>
      <w:r w:rsidR="00314F36">
        <w:rPr>
          <w:rFonts w:ascii="GHEA Grapalat" w:eastAsia="GHEA Grapalat" w:hAnsi="GHEA Grapalat" w:cs="GHEA Grapalat"/>
          <w:bCs/>
          <w:sz w:val="20"/>
          <w:szCs w:val="20"/>
        </w:rPr>
        <w:t>6</w:t>
      </w:r>
    </w:p>
    <w:p w14:paraId="314CC04D" w14:textId="73756DB8" w:rsidR="005C7C4A" w:rsidRPr="00AB73C4" w:rsidRDefault="005C7C4A" w:rsidP="00AD5953">
      <w:pPr>
        <w:spacing w:after="0"/>
        <w:ind w:left="283"/>
        <w:jc w:val="center"/>
        <w:rPr>
          <w:rFonts w:ascii="GHEA Grapalat" w:eastAsia="GHEA Grapalat" w:hAnsi="GHEA Grapalat" w:cs="GHEA Grapalat"/>
          <w:sz w:val="18"/>
          <w:szCs w:val="18"/>
        </w:rPr>
      </w:pPr>
      <w:r w:rsidRPr="00AB73C4">
        <w:rPr>
          <w:rFonts w:ascii="GHEA Grapalat" w:hAnsi="GHEA Grapalat"/>
          <w:lang w:val="en-GB" w:eastAsia="en-GB" w:bidi="en-GB"/>
        </w:rPr>
        <w:t xml:space="preserve">Code of the procedure: </w:t>
      </w:r>
      <w:r w:rsidR="004B381E">
        <w:rPr>
          <w:rFonts w:ascii="GHEA Grapalat" w:eastAsia="Calibri" w:hAnsi="GHEA Grapalat"/>
          <w:i/>
          <w:sz w:val="20"/>
          <w:szCs w:val="20"/>
        </w:rPr>
        <w:t>ՀՀԱՆՇՕԾ-ԳՀԾՁԲ-202</w:t>
      </w:r>
      <w:r w:rsidR="00314F36">
        <w:rPr>
          <w:rFonts w:ascii="GHEA Grapalat" w:eastAsia="Calibri" w:hAnsi="GHEA Grapalat"/>
          <w:i/>
          <w:sz w:val="20"/>
          <w:szCs w:val="20"/>
        </w:rPr>
        <w:t>6</w:t>
      </w:r>
      <w:r w:rsidR="004B381E">
        <w:rPr>
          <w:rFonts w:ascii="GHEA Grapalat" w:eastAsia="Calibri" w:hAnsi="GHEA Grapalat"/>
          <w:i/>
          <w:sz w:val="20"/>
          <w:szCs w:val="20"/>
        </w:rPr>
        <w:t>/</w:t>
      </w:r>
      <w:r w:rsidR="00314F36">
        <w:rPr>
          <w:rFonts w:ascii="GHEA Grapalat" w:eastAsia="Calibri" w:hAnsi="GHEA Grapalat"/>
          <w:i/>
          <w:sz w:val="20"/>
          <w:szCs w:val="20"/>
        </w:rPr>
        <w:t>26</w:t>
      </w:r>
    </w:p>
    <w:p w14:paraId="244B2E62" w14:textId="77777777" w:rsidR="00D36D6A" w:rsidRPr="00AB73C4" w:rsidRDefault="00D36D6A" w:rsidP="005C7C4A">
      <w:pPr>
        <w:keepNext/>
        <w:spacing w:after="0"/>
        <w:ind w:firstLine="567"/>
        <w:jc w:val="center"/>
        <w:outlineLvl w:val="2"/>
        <w:rPr>
          <w:rFonts w:ascii="GHEA Grapalat" w:hAnsi="GHEA Grapalat"/>
          <w:lang w:val="hy-AM"/>
        </w:rPr>
      </w:pPr>
    </w:p>
    <w:p w14:paraId="687A1580" w14:textId="64D939B0"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The Client, </w:t>
      </w:r>
      <w:r w:rsidR="00943EB4">
        <w:rPr>
          <w:rFonts w:ascii="GHEA Grapalat" w:eastAsia="Calibri" w:hAnsi="GHEA Grapalat"/>
        </w:rPr>
        <w:t>&lt;Republican Ambulance Service&gt; CJSC of the Ministry of Health of the Republic of Armenia</w:t>
      </w:r>
      <w:r w:rsidRPr="00AB73C4">
        <w:rPr>
          <w:rFonts w:ascii="GHEA Grapalat" w:eastAsia="Calibri" w:hAnsi="GHEA Grapalat"/>
        </w:rPr>
        <w:t xml:space="preserve">located at </w:t>
      </w:r>
      <w:r w:rsidR="007644F6" w:rsidRPr="007644F6">
        <w:rPr>
          <w:rFonts w:ascii="GHEA Grapalat" w:eastAsia="Calibri" w:hAnsi="GHEA Grapalat"/>
        </w:rPr>
        <w:t xml:space="preserve">Yerevan, Davtashen 25A </w:t>
      </w:r>
      <w:r w:rsidRPr="00AB73C4">
        <w:rPr>
          <w:rFonts w:ascii="GHEA Grapalat" w:eastAsia="Calibri" w:hAnsi="GHEA Grapalat"/>
        </w:rPr>
        <w:t xml:space="preserve">, is announcing </w:t>
      </w:r>
      <w:r w:rsidR="00C5481C" w:rsidRPr="00AB73C4">
        <w:rPr>
          <w:rFonts w:ascii="GHEA Grapalat" w:eastAsia="Calibri" w:hAnsi="GHEA Grapalat"/>
          <w:lang w:val="hy-AM"/>
        </w:rPr>
        <w:t>request for quota</w:t>
      </w:r>
      <w:r w:rsidR="008A59CF" w:rsidRPr="00AB73C4">
        <w:rPr>
          <w:rFonts w:ascii="GHEA Grapalat" w:eastAsia="Calibri" w:hAnsi="GHEA Grapalat"/>
          <w:lang w:val="hy-AM"/>
        </w:rPr>
        <w:t>tion</w:t>
      </w:r>
      <w:r w:rsidRPr="00AB73C4">
        <w:rPr>
          <w:rFonts w:ascii="GHEA Grapalat" w:eastAsia="Calibri" w:hAnsi="GHEA Grapalat"/>
        </w:rPr>
        <w:t>, which is being carried out in one phase through the electronic procurement system (</w:t>
      </w:r>
      <w:hyperlink r:id="rId11" w:history="1">
        <w:r w:rsidR="00FF3BC1" w:rsidRPr="00AB73C4">
          <w:rPr>
            <w:rStyle w:val="Hyperlink"/>
            <w:rFonts w:ascii="GHEA Grapalat" w:eastAsia="Calibri" w:hAnsi="GHEA Grapalat"/>
            <w:color w:val="auto"/>
          </w:rPr>
          <w:t>www.armeps.am</w:t>
        </w:r>
      </w:hyperlink>
      <w:r w:rsidRPr="00AB73C4">
        <w:rPr>
          <w:rFonts w:ascii="GHEA Grapalat" w:eastAsia="Calibri" w:hAnsi="GHEA Grapalat"/>
        </w:rPr>
        <w:t>).</w:t>
      </w:r>
    </w:p>
    <w:p w14:paraId="1792B533" w14:textId="2E2A9FCC" w:rsidR="00FF3BC1" w:rsidRPr="00AB73C4" w:rsidRDefault="00FF3BC1" w:rsidP="005C7C4A">
      <w:pPr>
        <w:spacing w:after="0" w:line="240" w:lineRule="auto"/>
        <w:ind w:firstLine="567"/>
        <w:jc w:val="both"/>
        <w:rPr>
          <w:rFonts w:ascii="GHEA Grapalat" w:eastAsia="Calibri" w:hAnsi="GHEA Grapalat"/>
          <w:b/>
          <w:bCs/>
        </w:rPr>
      </w:pPr>
      <w:r w:rsidRPr="00AB73C4">
        <w:rPr>
          <w:rFonts w:ascii="GHEA Grapalat" w:eastAsia="Calibri" w:hAnsi="GHEA Grapalat"/>
          <w:b/>
          <w:bCs/>
        </w:rPr>
        <w:t>This procurement procedure is carried out on the basis of Part 6 of Article 15 of the RA Law “On Procurement”.</w:t>
      </w:r>
    </w:p>
    <w:p w14:paraId="2E97B870" w14:textId="10E6C369"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As a result of this process, the selected bidder</w:t>
      </w:r>
      <w:r w:rsidRPr="00AB73C4">
        <w:rPr>
          <w:rFonts w:ascii="Calibri" w:eastAsia="Calibri" w:hAnsi="Calibri" w:cs="Calibri"/>
        </w:rPr>
        <w:t> </w:t>
      </w:r>
      <w:r w:rsidRPr="00AB73C4">
        <w:rPr>
          <w:rFonts w:ascii="GHEA Grapalat" w:eastAsia="Calibri" w:hAnsi="GHEA Grapalat"/>
        </w:rPr>
        <w:t xml:space="preserve">will be offered the opportunity to sign a supply contract. </w:t>
      </w:r>
      <w:r w:rsidR="007644F6" w:rsidRPr="007644F6">
        <w:rPr>
          <w:rFonts w:ascii="GHEA Grapalat" w:eastAsia="GHEA Grapalat" w:hAnsi="GHEA Grapalat" w:cs="GHEA Grapalat"/>
          <w:b/>
          <w:bCs/>
        </w:rPr>
        <w:t xml:space="preserve">служба утилизации медицинских отходов  </w:t>
      </w:r>
      <w:r w:rsidRPr="00AB73C4">
        <w:rPr>
          <w:rFonts w:ascii="GHEA Grapalat" w:eastAsia="GHEA Grapalat" w:hAnsi="GHEA Grapalat" w:cs="GHEA Grapalat"/>
        </w:rPr>
        <w:t>(hereinafter referred to as the contract).</w:t>
      </w:r>
    </w:p>
    <w:p w14:paraId="0D8B7642" w14:textId="77777777" w:rsidR="005C7C4A" w:rsidRPr="00AB73C4" w:rsidRDefault="005C7C4A" w:rsidP="005C7C4A">
      <w:pPr>
        <w:spacing w:after="0" w:line="240" w:lineRule="auto"/>
        <w:ind w:firstLine="567"/>
        <w:jc w:val="both"/>
        <w:rPr>
          <w:rFonts w:ascii="GHEA Grapalat" w:eastAsia="GHEA Grapalat" w:hAnsi="GHEA Grapalat" w:cs="GHEA Grapalat"/>
        </w:rPr>
      </w:pPr>
      <w:r w:rsidRPr="00AB73C4">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AB73C4" w:rsidRDefault="005C7C4A" w:rsidP="005C7C4A">
      <w:pPr>
        <w:spacing w:after="0" w:line="240" w:lineRule="auto"/>
        <w:ind w:firstLine="567"/>
        <w:jc w:val="both"/>
        <w:rPr>
          <w:rFonts w:ascii="GHEA Grapalat" w:eastAsia="GHEA Grapalat" w:hAnsi="GHEA Grapalat" w:cs="GHEA Grapalat"/>
        </w:rPr>
      </w:pPr>
      <w:r w:rsidRPr="00AB73C4">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27753AB3"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Applications for participation in this procedure must be submitted electronically through the Armeps (www.armeps.am) electronic procurement system by </w:t>
      </w:r>
      <w:r w:rsidR="008C51F4">
        <w:rPr>
          <w:rFonts w:ascii="GHEA Grapalat" w:eastAsia="Calibri" w:hAnsi="GHEA Grapalat"/>
        </w:rPr>
        <w:t>1</w:t>
      </w:r>
      <w:r w:rsidR="00314F36">
        <w:rPr>
          <w:rFonts w:ascii="GHEA Grapalat" w:eastAsia="Calibri" w:hAnsi="GHEA Grapalat"/>
        </w:rPr>
        <w:t>5</w:t>
      </w:r>
      <w:r w:rsidR="008C51F4">
        <w:rPr>
          <w:rFonts w:ascii="GHEA Grapalat" w:eastAsia="Calibri" w:hAnsi="GHEA Grapalat"/>
        </w:rPr>
        <w:t>:</w:t>
      </w:r>
      <w:r w:rsidR="007E06C0" w:rsidRPr="007E06C0">
        <w:rPr>
          <w:rFonts w:ascii="GHEA Grapalat" w:eastAsia="Calibri" w:hAnsi="GHEA Grapalat"/>
        </w:rPr>
        <w:t>0</w:t>
      </w:r>
      <w:r w:rsidR="008C51F4">
        <w:rPr>
          <w:rFonts w:ascii="GHEA Grapalat" w:eastAsia="Calibri" w:hAnsi="GHEA Grapalat"/>
        </w:rPr>
        <w:t xml:space="preserve">0 </w:t>
      </w:r>
      <w:r w:rsidRPr="00AB73C4">
        <w:rPr>
          <w:rFonts w:ascii="GHEA Grapalat" w:eastAsia="Calibri" w:hAnsi="GHEA Grapalat"/>
        </w:rPr>
        <w:t xml:space="preserve">p.m. on the </w:t>
      </w:r>
      <w:r w:rsidR="000B252E">
        <w:rPr>
          <w:rFonts w:ascii="GHEA Grapalat" w:eastAsia="Calibri" w:hAnsi="GHEA Grapalat"/>
        </w:rPr>
        <w:t xml:space="preserve">7 </w:t>
      </w:r>
      <w:r w:rsidRPr="00AB73C4">
        <w:rPr>
          <w:rFonts w:ascii="GHEA Grapalat" w:eastAsia="Calibri" w:hAnsi="GHEA Grapalat"/>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AB73C4">
        <w:rPr>
          <w:rFonts w:ascii="Calibri" w:eastAsia="Calibri" w:hAnsi="Calibri" w:cs="Calibri"/>
        </w:rPr>
        <w:t> </w:t>
      </w:r>
      <w:r w:rsidRPr="00AB73C4">
        <w:rPr>
          <w:rFonts w:ascii="GHEA Grapalat" w:eastAsia="Calibri" w:hAnsi="GHEA Grapalat"/>
        </w:rPr>
        <w:t>as</w:t>
      </w:r>
      <w:r w:rsidRPr="00AB73C4">
        <w:rPr>
          <w:rFonts w:ascii="Calibri" w:eastAsia="Calibri" w:hAnsi="Calibri" w:cs="Calibri"/>
        </w:rPr>
        <w:t> </w:t>
      </w:r>
      <w:r w:rsidRPr="00AB73C4">
        <w:rPr>
          <w:rFonts w:ascii="GHEA Grapalat" w:eastAsia="Calibri" w:hAnsi="GHEA Grapalat"/>
        </w:rPr>
        <w:t>desired.</w:t>
      </w:r>
    </w:p>
    <w:p w14:paraId="14CA5085" w14:textId="24A0CE80"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The bids for the request for quotation should be submitted </w:t>
      </w:r>
      <w:r w:rsidRPr="00AB73C4">
        <w:rPr>
          <w:rFonts w:ascii="GHEA Grapalat" w:hAnsi="GHEA Grapalat"/>
        </w:rPr>
        <w:t>electronically via the electronic procurement system Armeps (</w:t>
      </w:r>
      <w:hyperlink r:id="rId12" w:history="1">
        <w:r w:rsidRPr="00AB73C4">
          <w:rPr>
            <w:rStyle w:val="Hyperlink"/>
            <w:rFonts w:ascii="GHEA Grapalat" w:hAnsi="GHEA Grapalat"/>
            <w:color w:val="auto"/>
          </w:rPr>
          <w:t>www.armeps.am</w:t>
        </w:r>
      </w:hyperlink>
      <w:r w:rsidRPr="00AB73C4">
        <w:rPr>
          <w:rFonts w:ascii="GHEA Grapalat" w:hAnsi="GHEA Grapalat"/>
        </w:rPr>
        <w:t xml:space="preserve">) </w:t>
      </w:r>
      <w:r w:rsidRPr="00AB73C4">
        <w:rPr>
          <w:rFonts w:ascii="GHEA Grapalat" w:eastAsia="Calibri" w:hAnsi="GHEA Grapalat"/>
        </w:rPr>
        <w:t xml:space="preserve">on the </w:t>
      </w:r>
      <w:r w:rsidR="000B252E">
        <w:rPr>
          <w:rFonts w:ascii="GHEA Grapalat" w:eastAsia="GHEA Grapalat" w:hAnsi="GHEA Grapalat" w:cs="GHEA Grapalat"/>
          <w:iCs/>
        </w:rPr>
        <w:t xml:space="preserve"> 7 </w:t>
      </w:r>
      <w:r w:rsidR="00D46EBC" w:rsidRPr="00AB73C4">
        <w:rPr>
          <w:rFonts w:ascii="GHEA Grapalat" w:eastAsia="GHEA Grapalat" w:hAnsi="GHEA Grapalat" w:cs="GHEA Grapalat"/>
          <w:iCs/>
        </w:rPr>
        <w:t>t</w:t>
      </w:r>
      <w:r w:rsidRPr="00AB73C4">
        <w:rPr>
          <w:rFonts w:ascii="GHEA Grapalat" w:eastAsia="Calibri" w:hAnsi="GHEA Grapalat"/>
        </w:rPr>
        <w:t xml:space="preserve">h day as from the day of publication of the announcement, at </w:t>
      </w:r>
      <w:r w:rsidR="008C51F4">
        <w:rPr>
          <w:rFonts w:ascii="GHEA Grapalat" w:eastAsia="Calibri" w:hAnsi="GHEA Grapalat"/>
        </w:rPr>
        <w:t>1</w:t>
      </w:r>
      <w:r w:rsidR="00314F36">
        <w:rPr>
          <w:rFonts w:ascii="GHEA Grapalat" w:eastAsia="Calibri" w:hAnsi="GHEA Grapalat"/>
        </w:rPr>
        <w:t>5</w:t>
      </w:r>
      <w:r w:rsidR="008C51F4">
        <w:rPr>
          <w:rFonts w:ascii="GHEA Grapalat" w:eastAsia="Calibri" w:hAnsi="GHEA Grapalat"/>
        </w:rPr>
        <w:t>:</w:t>
      </w:r>
      <w:r w:rsidR="007E06C0" w:rsidRPr="007E06C0">
        <w:rPr>
          <w:rFonts w:ascii="GHEA Grapalat" w:eastAsia="Calibri" w:hAnsi="GHEA Grapalat"/>
        </w:rPr>
        <w:t>0</w:t>
      </w:r>
      <w:r w:rsidR="008C51F4">
        <w:rPr>
          <w:rFonts w:ascii="GHEA Grapalat" w:eastAsia="Calibri" w:hAnsi="GHEA Grapalat"/>
        </w:rPr>
        <w:t xml:space="preserve">0 </w:t>
      </w:r>
      <w:r w:rsidRPr="00AB73C4">
        <w:rPr>
          <w:rFonts w:ascii="GHEA Grapalat" w:eastAsia="Calibri" w:hAnsi="GHEA Grapalat"/>
        </w:rPr>
        <w:t xml:space="preserve">p.m. </w:t>
      </w:r>
    </w:p>
    <w:p w14:paraId="307FB311"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appeal regarding this procedure is carried out in accordance with the procedure established by the RA Law "On Purchases" and the RA Civil Procedure Code.</w:t>
      </w:r>
    </w:p>
    <w:p w14:paraId="2E056839" w14:textId="13C7DBA0"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To get further information related to this announcement, you can contact to</w:t>
      </w:r>
      <w:r w:rsidR="00314F36">
        <w:rPr>
          <w:rFonts w:ascii="GHEA Grapalat" w:eastAsia="Calibri" w:hAnsi="GHEA Grapalat"/>
        </w:rPr>
        <w:t xml:space="preserve"> Shushanik Hakhnazaryan</w:t>
      </w:r>
      <w:r w:rsidRPr="00AB73C4">
        <w:rPr>
          <w:rFonts w:ascii="GHEA Grapalat" w:eastAsia="Calibri" w:hAnsi="GHEA Grapalat"/>
        </w:rPr>
        <w:t>,  Secretary of the Evaluation Committee:</w:t>
      </w:r>
    </w:p>
    <w:p w14:paraId="207C0C67" w14:textId="77777777" w:rsidR="005C7C4A" w:rsidRPr="00AB73C4" w:rsidRDefault="005C7C4A" w:rsidP="005C7C4A">
      <w:pPr>
        <w:spacing w:after="0"/>
        <w:ind w:firstLine="720"/>
        <w:jc w:val="both"/>
        <w:rPr>
          <w:rFonts w:ascii="GHEA Grapalat" w:eastAsia="Calibri" w:hAnsi="GHEA Grapalat"/>
        </w:rPr>
      </w:pPr>
    </w:p>
    <w:p w14:paraId="51F4A003" w14:textId="612413C4" w:rsidR="005C7C4A" w:rsidRPr="00AB73C4" w:rsidRDefault="005C7C4A" w:rsidP="005C7C4A">
      <w:pPr>
        <w:spacing w:after="0"/>
        <w:ind w:firstLine="720"/>
        <w:rPr>
          <w:rFonts w:ascii="GHEA Grapalat" w:hAnsi="GHEA Grapalat"/>
          <w:sz w:val="20"/>
          <w:szCs w:val="24"/>
          <w:lang w:val="hy-AM"/>
        </w:rPr>
      </w:pPr>
      <w:r w:rsidRPr="00AB73C4">
        <w:rPr>
          <w:rFonts w:ascii="GHEA Grapalat" w:hAnsi="GHEA Grapalat"/>
          <w:sz w:val="20"/>
          <w:szCs w:val="24"/>
        </w:rPr>
        <w:t xml:space="preserve">Tel: </w:t>
      </w:r>
      <w:bookmarkStart w:id="0" w:name="_Hlk188276906"/>
      <w:r w:rsidRPr="00AB73C4">
        <w:rPr>
          <w:rFonts w:ascii="GHEA Grapalat" w:hAnsi="GHEA Grapalat"/>
          <w:sz w:val="20"/>
          <w:szCs w:val="24"/>
        </w:rPr>
        <w:t xml:space="preserve">+374 </w:t>
      </w:r>
      <w:r w:rsidR="00291C71">
        <w:rPr>
          <w:rFonts w:ascii="GHEA Grapalat" w:hAnsi="GHEA Grapalat"/>
          <w:sz w:val="20"/>
          <w:szCs w:val="24"/>
        </w:rPr>
        <w:t>94</w:t>
      </w:r>
      <w:r w:rsidR="008C51F4">
        <w:rPr>
          <w:rFonts w:ascii="GHEA Grapalat" w:hAnsi="GHEA Grapalat"/>
          <w:sz w:val="20"/>
          <w:szCs w:val="24"/>
        </w:rPr>
        <w:t xml:space="preserve"> </w:t>
      </w:r>
      <w:r w:rsidR="00291C71">
        <w:rPr>
          <w:rFonts w:ascii="GHEA Grapalat" w:hAnsi="GHEA Grapalat"/>
          <w:sz w:val="20"/>
          <w:szCs w:val="24"/>
        </w:rPr>
        <w:t>103 667</w:t>
      </w:r>
      <w:r w:rsidR="008C51F4">
        <w:rPr>
          <w:rFonts w:ascii="GHEA Grapalat" w:hAnsi="GHEA Grapalat"/>
          <w:sz w:val="20"/>
          <w:szCs w:val="24"/>
        </w:rPr>
        <w:t xml:space="preserve"> </w:t>
      </w:r>
      <w:bookmarkEnd w:id="0"/>
    </w:p>
    <w:p w14:paraId="5295E7C1" w14:textId="6FAC893E" w:rsidR="008035F7" w:rsidRDefault="003A31AE" w:rsidP="008035F7">
      <w:pPr>
        <w:spacing w:after="0"/>
        <w:ind w:firstLine="720"/>
        <w:rPr>
          <w:rFonts w:ascii="GHEA Grapalat" w:hAnsi="GHEA Grapalat"/>
          <w:sz w:val="20"/>
          <w:szCs w:val="24"/>
        </w:rPr>
      </w:pPr>
      <w:r w:rsidRPr="00AB73C4">
        <w:rPr>
          <w:rFonts w:ascii="GHEA Grapalat" w:hAnsi="GHEA Grapalat"/>
          <w:sz w:val="20"/>
          <w:szCs w:val="24"/>
        </w:rPr>
        <w:t xml:space="preserve">Email: </w:t>
      </w:r>
      <w:hyperlink r:id="rId13" w:history="1">
        <w:r w:rsidR="00291C71" w:rsidRPr="00804DED">
          <w:rPr>
            <w:rStyle w:val="Hyperlink"/>
            <w:rFonts w:ascii="GHEA Grapalat" w:hAnsi="GHEA Grapalat"/>
            <w:lang w:val="af-ZA"/>
          </w:rPr>
          <w:t>shushanik.hakhnazaryan@ambulance.am</w:t>
        </w:r>
      </w:hyperlink>
    </w:p>
    <w:p w14:paraId="3A385DB6" w14:textId="3444E870" w:rsidR="005C7C4A" w:rsidRPr="00AB73C4" w:rsidRDefault="003A31AE" w:rsidP="008035F7">
      <w:pPr>
        <w:spacing w:after="0"/>
        <w:ind w:firstLine="720"/>
        <w:rPr>
          <w:rFonts w:ascii="GHEA Grapalat" w:hAnsi="GHEA Grapalat"/>
          <w:sz w:val="20"/>
          <w:szCs w:val="24"/>
        </w:rPr>
      </w:pPr>
      <w:r w:rsidRPr="00AB73C4">
        <w:rPr>
          <w:rFonts w:ascii="GHEA Grapalat" w:hAnsi="GHEA Grapalat"/>
          <w:sz w:val="20"/>
          <w:szCs w:val="24"/>
        </w:rPr>
        <w:t xml:space="preserve">Client: </w:t>
      </w:r>
      <w:r w:rsidR="008035F7">
        <w:rPr>
          <w:rFonts w:ascii="GHEA Grapalat" w:eastAsia="Calibri" w:hAnsi="GHEA Grapalat"/>
        </w:rPr>
        <w:t>&lt;Republican Ambulance Service&gt; CJSC</w:t>
      </w:r>
    </w:p>
    <w:sectPr w:rsidR="005C7C4A" w:rsidRPr="00AB73C4" w:rsidSect="00123710">
      <w:headerReference w:type="even" r:id="rId14"/>
      <w:headerReference w:type="default" r:id="rId15"/>
      <w:footerReference w:type="even" r:id="rId16"/>
      <w:footerReference w:type="default" r:id="rId17"/>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9E9ED" w14:textId="77777777" w:rsidR="007700C5" w:rsidRDefault="007700C5" w:rsidP="00D45945">
      <w:pPr>
        <w:spacing w:after="0" w:line="240" w:lineRule="auto"/>
      </w:pPr>
      <w:r>
        <w:separator/>
      </w:r>
    </w:p>
  </w:endnote>
  <w:endnote w:type="continuationSeparator" w:id="0">
    <w:p w14:paraId="6836DAE9" w14:textId="77777777" w:rsidR="007700C5" w:rsidRDefault="007700C5"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8DC39" w14:textId="77777777" w:rsidR="007700C5" w:rsidRDefault="007700C5" w:rsidP="00D45945">
      <w:pPr>
        <w:spacing w:after="0" w:line="240" w:lineRule="auto"/>
      </w:pPr>
      <w:r>
        <w:separator/>
      </w:r>
    </w:p>
  </w:footnote>
  <w:footnote w:type="continuationSeparator" w:id="0">
    <w:p w14:paraId="54D1485D" w14:textId="77777777" w:rsidR="007700C5" w:rsidRDefault="007700C5"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1" w:name="_Hlk176885778"/>
    <w:r w:rsidRPr="00131A86">
      <w:rPr>
        <w:rFonts w:ascii="GHEA Grapalat" w:eastAsia="GHEA Grapalat" w:hAnsi="GHEA Grapalat" w:cs="GHEA Grapalat"/>
        <w:i/>
        <w:sz w:val="18"/>
        <w:szCs w:val="18"/>
      </w:rPr>
      <w:t>*Unofficial translation</w:t>
    </w:r>
    <w:bookmarkEnd w:id="1"/>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p w14:paraId="01860B7E" w14:textId="77777777" w:rsidR="00123710" w:rsidRDefault="001237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26FC2"/>
    <w:rsid w:val="00040AC9"/>
    <w:rsid w:val="00043A01"/>
    <w:rsid w:val="00051B61"/>
    <w:rsid w:val="0005427F"/>
    <w:rsid w:val="00073811"/>
    <w:rsid w:val="00083BAA"/>
    <w:rsid w:val="00091948"/>
    <w:rsid w:val="00094D3F"/>
    <w:rsid w:val="00096640"/>
    <w:rsid w:val="000B252E"/>
    <w:rsid w:val="000B5229"/>
    <w:rsid w:val="000D66A8"/>
    <w:rsid w:val="000D7B45"/>
    <w:rsid w:val="000D7CF3"/>
    <w:rsid w:val="000E00C2"/>
    <w:rsid w:val="000E5896"/>
    <w:rsid w:val="000F51E7"/>
    <w:rsid w:val="00104707"/>
    <w:rsid w:val="00116082"/>
    <w:rsid w:val="00123710"/>
    <w:rsid w:val="001314D9"/>
    <w:rsid w:val="00131A86"/>
    <w:rsid w:val="00134627"/>
    <w:rsid w:val="00140F70"/>
    <w:rsid w:val="001440DB"/>
    <w:rsid w:val="00144275"/>
    <w:rsid w:val="00174E53"/>
    <w:rsid w:val="001766D6"/>
    <w:rsid w:val="00185AF7"/>
    <w:rsid w:val="00194174"/>
    <w:rsid w:val="0019614B"/>
    <w:rsid w:val="001A2C65"/>
    <w:rsid w:val="001B3105"/>
    <w:rsid w:val="001B3A0D"/>
    <w:rsid w:val="001B4F59"/>
    <w:rsid w:val="001C5095"/>
    <w:rsid w:val="001C54AC"/>
    <w:rsid w:val="001D7155"/>
    <w:rsid w:val="001E0414"/>
    <w:rsid w:val="001E7232"/>
    <w:rsid w:val="001F36AC"/>
    <w:rsid w:val="00200FCA"/>
    <w:rsid w:val="00203520"/>
    <w:rsid w:val="00204F5C"/>
    <w:rsid w:val="00224485"/>
    <w:rsid w:val="00234FE0"/>
    <w:rsid w:val="0023679B"/>
    <w:rsid w:val="002440E8"/>
    <w:rsid w:val="0026243D"/>
    <w:rsid w:val="00262E52"/>
    <w:rsid w:val="0026747D"/>
    <w:rsid w:val="00280717"/>
    <w:rsid w:val="00283150"/>
    <w:rsid w:val="00291C71"/>
    <w:rsid w:val="002A1D9A"/>
    <w:rsid w:val="002B6FC9"/>
    <w:rsid w:val="002C003A"/>
    <w:rsid w:val="002C08DB"/>
    <w:rsid w:val="002C4CC7"/>
    <w:rsid w:val="002C5F1C"/>
    <w:rsid w:val="002E379E"/>
    <w:rsid w:val="003078F1"/>
    <w:rsid w:val="00307E42"/>
    <w:rsid w:val="00314F36"/>
    <w:rsid w:val="003301FF"/>
    <w:rsid w:val="0033581C"/>
    <w:rsid w:val="00343CFA"/>
    <w:rsid w:val="00344F41"/>
    <w:rsid w:val="00347B81"/>
    <w:rsid w:val="00347BA6"/>
    <w:rsid w:val="00360333"/>
    <w:rsid w:val="00364121"/>
    <w:rsid w:val="0037415A"/>
    <w:rsid w:val="00374677"/>
    <w:rsid w:val="00376114"/>
    <w:rsid w:val="003910D7"/>
    <w:rsid w:val="00394E88"/>
    <w:rsid w:val="003A31AE"/>
    <w:rsid w:val="003B39B4"/>
    <w:rsid w:val="003C4FC2"/>
    <w:rsid w:val="003E24DF"/>
    <w:rsid w:val="003E76CF"/>
    <w:rsid w:val="00410701"/>
    <w:rsid w:val="00416C3F"/>
    <w:rsid w:val="0042174A"/>
    <w:rsid w:val="00421A36"/>
    <w:rsid w:val="00422A80"/>
    <w:rsid w:val="00425869"/>
    <w:rsid w:val="00431147"/>
    <w:rsid w:val="00454CEC"/>
    <w:rsid w:val="0045749F"/>
    <w:rsid w:val="004746B0"/>
    <w:rsid w:val="004779A1"/>
    <w:rsid w:val="0048062B"/>
    <w:rsid w:val="00485A56"/>
    <w:rsid w:val="00492E49"/>
    <w:rsid w:val="004950A9"/>
    <w:rsid w:val="004A2B0D"/>
    <w:rsid w:val="004B381E"/>
    <w:rsid w:val="004D0B84"/>
    <w:rsid w:val="004D0CAC"/>
    <w:rsid w:val="004F7CD8"/>
    <w:rsid w:val="005005AB"/>
    <w:rsid w:val="00506FF6"/>
    <w:rsid w:val="0052501B"/>
    <w:rsid w:val="00537017"/>
    <w:rsid w:val="005439E7"/>
    <w:rsid w:val="00554084"/>
    <w:rsid w:val="005550DA"/>
    <w:rsid w:val="005572A0"/>
    <w:rsid w:val="0056119E"/>
    <w:rsid w:val="00564809"/>
    <w:rsid w:val="00564BD4"/>
    <w:rsid w:val="00574CD0"/>
    <w:rsid w:val="00584609"/>
    <w:rsid w:val="00590D3F"/>
    <w:rsid w:val="00593884"/>
    <w:rsid w:val="005A02F0"/>
    <w:rsid w:val="005A3561"/>
    <w:rsid w:val="005B2355"/>
    <w:rsid w:val="005B7033"/>
    <w:rsid w:val="005C2210"/>
    <w:rsid w:val="005C7C4A"/>
    <w:rsid w:val="005D5EA1"/>
    <w:rsid w:val="005E2445"/>
    <w:rsid w:val="005E5888"/>
    <w:rsid w:val="005E7AC8"/>
    <w:rsid w:val="005F76C0"/>
    <w:rsid w:val="00605A10"/>
    <w:rsid w:val="00615018"/>
    <w:rsid w:val="006164FE"/>
    <w:rsid w:val="00620C7A"/>
    <w:rsid w:val="0062123A"/>
    <w:rsid w:val="00643AE4"/>
    <w:rsid w:val="006444DA"/>
    <w:rsid w:val="00646E75"/>
    <w:rsid w:val="00651A2E"/>
    <w:rsid w:val="00653F94"/>
    <w:rsid w:val="00675357"/>
    <w:rsid w:val="00683F01"/>
    <w:rsid w:val="00691F90"/>
    <w:rsid w:val="00692B32"/>
    <w:rsid w:val="00694411"/>
    <w:rsid w:val="006969CA"/>
    <w:rsid w:val="006C158F"/>
    <w:rsid w:val="006C1D71"/>
    <w:rsid w:val="006C24E1"/>
    <w:rsid w:val="006C6436"/>
    <w:rsid w:val="006D29CE"/>
    <w:rsid w:val="006E230C"/>
    <w:rsid w:val="006F2575"/>
    <w:rsid w:val="006F6F10"/>
    <w:rsid w:val="00704343"/>
    <w:rsid w:val="007068B3"/>
    <w:rsid w:val="00714BF2"/>
    <w:rsid w:val="007278C8"/>
    <w:rsid w:val="00732F51"/>
    <w:rsid w:val="00733AB9"/>
    <w:rsid w:val="00744E21"/>
    <w:rsid w:val="00757500"/>
    <w:rsid w:val="00762EFF"/>
    <w:rsid w:val="007644F6"/>
    <w:rsid w:val="00765BD2"/>
    <w:rsid w:val="0076749F"/>
    <w:rsid w:val="007700C5"/>
    <w:rsid w:val="00774FBC"/>
    <w:rsid w:val="00783E79"/>
    <w:rsid w:val="00785773"/>
    <w:rsid w:val="007925E0"/>
    <w:rsid w:val="007B28B1"/>
    <w:rsid w:val="007B5AE8"/>
    <w:rsid w:val="007C2BAC"/>
    <w:rsid w:val="007E0387"/>
    <w:rsid w:val="007E06C0"/>
    <w:rsid w:val="007F1A3C"/>
    <w:rsid w:val="007F5192"/>
    <w:rsid w:val="007F7D14"/>
    <w:rsid w:val="007F7DD6"/>
    <w:rsid w:val="00800E1B"/>
    <w:rsid w:val="008035F7"/>
    <w:rsid w:val="00806DA6"/>
    <w:rsid w:val="008079E9"/>
    <w:rsid w:val="00821675"/>
    <w:rsid w:val="00821758"/>
    <w:rsid w:val="0082772C"/>
    <w:rsid w:val="008333CD"/>
    <w:rsid w:val="00834E26"/>
    <w:rsid w:val="0085357E"/>
    <w:rsid w:val="00866698"/>
    <w:rsid w:val="008926A3"/>
    <w:rsid w:val="0089557C"/>
    <w:rsid w:val="00896FA8"/>
    <w:rsid w:val="008A23BC"/>
    <w:rsid w:val="008A59CF"/>
    <w:rsid w:val="008B6EEA"/>
    <w:rsid w:val="008B7FD5"/>
    <w:rsid w:val="008C18D7"/>
    <w:rsid w:val="008C51F4"/>
    <w:rsid w:val="008D5DEF"/>
    <w:rsid w:val="008E1B5F"/>
    <w:rsid w:val="008E266F"/>
    <w:rsid w:val="008E6185"/>
    <w:rsid w:val="008F4CB8"/>
    <w:rsid w:val="008F6683"/>
    <w:rsid w:val="00900D50"/>
    <w:rsid w:val="009027E1"/>
    <w:rsid w:val="00943EB4"/>
    <w:rsid w:val="0094567C"/>
    <w:rsid w:val="00957251"/>
    <w:rsid w:val="00961A0D"/>
    <w:rsid w:val="0096537D"/>
    <w:rsid w:val="0097036A"/>
    <w:rsid w:val="00970CE0"/>
    <w:rsid w:val="00985A01"/>
    <w:rsid w:val="00991B5A"/>
    <w:rsid w:val="00993375"/>
    <w:rsid w:val="009B300A"/>
    <w:rsid w:val="009C7A75"/>
    <w:rsid w:val="009E0038"/>
    <w:rsid w:val="009E0939"/>
    <w:rsid w:val="009E35ED"/>
    <w:rsid w:val="009F0FF2"/>
    <w:rsid w:val="009F55E7"/>
    <w:rsid w:val="009F5853"/>
    <w:rsid w:val="00A043F0"/>
    <w:rsid w:val="00A238E1"/>
    <w:rsid w:val="00A40AD7"/>
    <w:rsid w:val="00A42DD8"/>
    <w:rsid w:val="00A65AD5"/>
    <w:rsid w:val="00A96CF8"/>
    <w:rsid w:val="00AA07CD"/>
    <w:rsid w:val="00AA0CCA"/>
    <w:rsid w:val="00AB5BDD"/>
    <w:rsid w:val="00AB73C4"/>
    <w:rsid w:val="00AC07B8"/>
    <w:rsid w:val="00AD330B"/>
    <w:rsid w:val="00AD5953"/>
    <w:rsid w:val="00AE3606"/>
    <w:rsid w:val="00AE48D7"/>
    <w:rsid w:val="00AE5817"/>
    <w:rsid w:val="00B052BB"/>
    <w:rsid w:val="00B10A97"/>
    <w:rsid w:val="00B2481B"/>
    <w:rsid w:val="00B40D78"/>
    <w:rsid w:val="00B50294"/>
    <w:rsid w:val="00B609C4"/>
    <w:rsid w:val="00B70B86"/>
    <w:rsid w:val="00B70CF9"/>
    <w:rsid w:val="00B83A3C"/>
    <w:rsid w:val="00B850AD"/>
    <w:rsid w:val="00B90D2B"/>
    <w:rsid w:val="00BB399C"/>
    <w:rsid w:val="00BB513F"/>
    <w:rsid w:val="00BB61E1"/>
    <w:rsid w:val="00BC269D"/>
    <w:rsid w:val="00BE7740"/>
    <w:rsid w:val="00BF2A2F"/>
    <w:rsid w:val="00BF6657"/>
    <w:rsid w:val="00C03DAF"/>
    <w:rsid w:val="00C10341"/>
    <w:rsid w:val="00C1660B"/>
    <w:rsid w:val="00C175B3"/>
    <w:rsid w:val="00C26FE1"/>
    <w:rsid w:val="00C36890"/>
    <w:rsid w:val="00C437F2"/>
    <w:rsid w:val="00C45FD2"/>
    <w:rsid w:val="00C539B0"/>
    <w:rsid w:val="00C540A1"/>
    <w:rsid w:val="00C5481C"/>
    <w:rsid w:val="00C558DF"/>
    <w:rsid w:val="00C664CF"/>
    <w:rsid w:val="00C665CF"/>
    <w:rsid w:val="00C6762F"/>
    <w:rsid w:val="00C70786"/>
    <w:rsid w:val="00C70B15"/>
    <w:rsid w:val="00C75778"/>
    <w:rsid w:val="00C7640F"/>
    <w:rsid w:val="00C76464"/>
    <w:rsid w:val="00C80B4F"/>
    <w:rsid w:val="00C8222A"/>
    <w:rsid w:val="00C97CAD"/>
    <w:rsid w:val="00CA3E9B"/>
    <w:rsid w:val="00CB3E7A"/>
    <w:rsid w:val="00CC550A"/>
    <w:rsid w:val="00CD4459"/>
    <w:rsid w:val="00CE57AB"/>
    <w:rsid w:val="00CE6240"/>
    <w:rsid w:val="00CF1386"/>
    <w:rsid w:val="00CF2B73"/>
    <w:rsid w:val="00CF4B0C"/>
    <w:rsid w:val="00CF7940"/>
    <w:rsid w:val="00CF79F7"/>
    <w:rsid w:val="00D20932"/>
    <w:rsid w:val="00D27FD8"/>
    <w:rsid w:val="00D36D6A"/>
    <w:rsid w:val="00D37015"/>
    <w:rsid w:val="00D45945"/>
    <w:rsid w:val="00D46EBC"/>
    <w:rsid w:val="00D4773F"/>
    <w:rsid w:val="00D52AFD"/>
    <w:rsid w:val="00D5411D"/>
    <w:rsid w:val="00D64C0E"/>
    <w:rsid w:val="00D66593"/>
    <w:rsid w:val="00D712C1"/>
    <w:rsid w:val="00D95469"/>
    <w:rsid w:val="00D962AB"/>
    <w:rsid w:val="00DA4BFB"/>
    <w:rsid w:val="00DA59D3"/>
    <w:rsid w:val="00DA6C76"/>
    <w:rsid w:val="00DA79AD"/>
    <w:rsid w:val="00DA79F0"/>
    <w:rsid w:val="00DC6BDB"/>
    <w:rsid w:val="00DE26C3"/>
    <w:rsid w:val="00DE4842"/>
    <w:rsid w:val="00DF0640"/>
    <w:rsid w:val="00DF7894"/>
    <w:rsid w:val="00E14A80"/>
    <w:rsid w:val="00E24FD6"/>
    <w:rsid w:val="00E54A27"/>
    <w:rsid w:val="00E55D74"/>
    <w:rsid w:val="00E64226"/>
    <w:rsid w:val="00E6540C"/>
    <w:rsid w:val="00E800A8"/>
    <w:rsid w:val="00E814EC"/>
    <w:rsid w:val="00E81E2A"/>
    <w:rsid w:val="00E8515C"/>
    <w:rsid w:val="00EA4838"/>
    <w:rsid w:val="00EB3119"/>
    <w:rsid w:val="00EB3529"/>
    <w:rsid w:val="00EB5E2E"/>
    <w:rsid w:val="00EC26D0"/>
    <w:rsid w:val="00ED146B"/>
    <w:rsid w:val="00ED542A"/>
    <w:rsid w:val="00EE0952"/>
    <w:rsid w:val="00EF4191"/>
    <w:rsid w:val="00F0453F"/>
    <w:rsid w:val="00F45AB1"/>
    <w:rsid w:val="00F52957"/>
    <w:rsid w:val="00F5363C"/>
    <w:rsid w:val="00F61D39"/>
    <w:rsid w:val="00F653F3"/>
    <w:rsid w:val="00F728FF"/>
    <w:rsid w:val="00F740E3"/>
    <w:rsid w:val="00F76607"/>
    <w:rsid w:val="00F81A4B"/>
    <w:rsid w:val="00F86E5D"/>
    <w:rsid w:val="00F924AD"/>
    <w:rsid w:val="00FA4057"/>
    <w:rsid w:val="00FA5554"/>
    <w:rsid w:val="00FC629F"/>
    <w:rsid w:val="00FE0F43"/>
    <w:rsid w:val="00FE323C"/>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15:docId w15:val="{49FAA342-2716-4C38-ACFA-4FC46350C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35F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customStyle="1" w:styleId="1">
    <w:name w:val="Неразрешенное упоминание1"/>
    <w:basedOn w:val="DefaultParagraphFont"/>
    <w:uiPriority w:val="99"/>
    <w:semiHidden/>
    <w:unhideWhenUsed/>
    <w:rsid w:val="00FF3BC1"/>
    <w:rPr>
      <w:color w:val="605E5C"/>
      <w:shd w:val="clear" w:color="auto" w:fill="E1DFDD"/>
    </w:rPr>
  </w:style>
  <w:style w:type="character" w:styleId="UnresolvedMention">
    <w:name w:val="Unresolved Mention"/>
    <w:basedOn w:val="DefaultParagraphFont"/>
    <w:uiPriority w:val="99"/>
    <w:semiHidden/>
    <w:unhideWhenUsed/>
    <w:rsid w:val="00291C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hushanik.hakhnazaryan@ambulance.a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Props1.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3.xml><?xml version="1.0" encoding="utf-8"?>
<ds:datastoreItem xmlns:ds="http://schemas.openxmlformats.org/officeDocument/2006/customXml" ds:itemID="{B45BA385-8AF9-4EA4-A6EA-24B386769E71}">
  <ds:schemaRefs>
    <ds:schemaRef ds:uri="http://schemas.openxmlformats.org/officeDocument/2006/bibliography"/>
  </ds:schemaRefs>
</ds:datastoreItem>
</file>

<file path=customXml/itemProps4.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12</TotalTime>
  <Pages>1</Pages>
  <Words>485</Words>
  <Characters>2771</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Personnel</cp:lastModifiedBy>
  <cp:revision>9</cp:revision>
  <dcterms:created xsi:type="dcterms:W3CDTF">2020-11-24T08:02:00Z</dcterms:created>
  <dcterms:modified xsi:type="dcterms:W3CDTF">2026-01-16T08:06:00Z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